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5DAFF3D1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2297490" w14:textId="4B6997C5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CF04A24" w14:textId="19591E4C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0AEC0D93" w14:textId="1CD16A37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8E48118" w14:textId="77777777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6C76F3FE" w14:textId="29514281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</w:t>
      </w:r>
      <w:r w:rsidR="004041FB">
        <w:rPr>
          <w:b/>
          <w:sz w:val="22"/>
        </w:rPr>
        <w:t>6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77DAA31" w14:textId="42EA89E1" w:rsidR="003F2683" w:rsidRDefault="003F2683" w:rsidP="003F2683">
      <w:r>
        <w:t xml:space="preserve">Gádoros Nagyközség Önkormányzatának Polgármestere dönt arról, hogy </w:t>
      </w:r>
      <w:r w:rsidR="004041FB">
        <w:t>Gádoros Nagyközség Önkormányzata Képviselő-testülete elfogadja az Orosházi Kistérség Egyesített Gyermekjóléti Központja és Családsegítő Szolgálata 2020. évi szakmai beszámolóját.</w:t>
      </w:r>
    </w:p>
    <w:p w14:paraId="6AF6F8F5" w14:textId="77777777" w:rsidR="003F2683" w:rsidRDefault="003F2683" w:rsidP="003F2683"/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2272AA29" w14:textId="39EF3ED2" w:rsidR="00584D9B" w:rsidRDefault="000C7270" w:rsidP="00584D9B">
      <w:r>
        <w:tab/>
      </w:r>
      <w:r>
        <w:tab/>
      </w:r>
      <w:r>
        <w:tab/>
      </w:r>
      <w:r>
        <w:tab/>
        <w:t>Kőszegi Erzsébet Mária jegyző</w:t>
      </w:r>
    </w:p>
    <w:p w14:paraId="5601E305" w14:textId="423F98F3" w:rsidR="003F2683" w:rsidRPr="00584D9B" w:rsidRDefault="003F2683" w:rsidP="00A0490A">
      <w:pPr>
        <w:ind w:left="2835" w:hanging="2835"/>
      </w:pPr>
      <w:r w:rsidRPr="004041FB">
        <w:rPr>
          <w:b/>
          <w:bCs/>
        </w:rPr>
        <w:t>Erről értesül</w:t>
      </w:r>
      <w:r>
        <w:t xml:space="preserve">: </w:t>
      </w:r>
      <w:r>
        <w:tab/>
      </w:r>
      <w:r w:rsidR="00A0490A">
        <w:t>Orosházi Kistérség Egyesített Gyermekjóléti Központja és Családsegítő Szolgálata</w:t>
      </w:r>
      <w:r w:rsidR="00A0490A">
        <w:t xml:space="preserve"> </w:t>
      </w:r>
    </w:p>
    <w:p w14:paraId="4B0ACC74" w14:textId="3FB9E7B2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</w:r>
      <w:r w:rsidR="006F041F">
        <w:t>értelem szerint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1E02C4A0" w14:textId="37D07064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2747349" w14:textId="587791E2" w:rsidR="00B37E51" w:rsidRDefault="00B37E51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E24672F" w14:textId="77777777" w:rsidR="00B37E51" w:rsidRDefault="00B37E51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55977F58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FFD23D1" w14:textId="1D53E265" w:rsidR="00B37E51" w:rsidRDefault="00B37E51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620EB86" w14:textId="77777777" w:rsidR="00B37E51" w:rsidRDefault="00B37E51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C7270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26969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A359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4BBE"/>
    <w:rsid w:val="003E78E8"/>
    <w:rsid w:val="003F0D28"/>
    <w:rsid w:val="003F0EA6"/>
    <w:rsid w:val="003F2683"/>
    <w:rsid w:val="003F333D"/>
    <w:rsid w:val="003F7A5F"/>
    <w:rsid w:val="00402CD7"/>
    <w:rsid w:val="00403A98"/>
    <w:rsid w:val="004041FB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4A3F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6395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135F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041F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2A89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4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0312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0490A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3CDF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37E51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0C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BF7CF3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2294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75E6A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2306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2F88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CC7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4</cp:revision>
  <cp:lastPrinted>2021-06-11T09:46:00Z</cp:lastPrinted>
  <dcterms:created xsi:type="dcterms:W3CDTF">2021-06-11T09:36:00Z</dcterms:created>
  <dcterms:modified xsi:type="dcterms:W3CDTF">2021-06-11T09:46:00Z</dcterms:modified>
</cp:coreProperties>
</file>